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37175" w14:textId="77777777" w:rsidR="003F1ECF" w:rsidRDefault="003F1ECF" w:rsidP="001949A7">
      <w:pPr>
        <w:pStyle w:val="Teksttreci20"/>
        <w:shd w:val="clear" w:color="auto" w:fill="auto"/>
        <w:spacing w:after="0"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3E4BA35" w14:textId="54DDAEA8" w:rsidR="00995E68" w:rsidRPr="001949A7" w:rsidRDefault="00167961" w:rsidP="001949A7">
      <w:pPr>
        <w:tabs>
          <w:tab w:val="left" w:pos="0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napToGrid w:val="0"/>
          <w:color w:val="auto"/>
          <w:sz w:val="20"/>
          <w:szCs w:val="20"/>
        </w:rPr>
      </w:pPr>
      <w:r w:rsidRPr="001949A7">
        <w:rPr>
          <w:rFonts w:ascii="Calibri" w:hAnsi="Calibri" w:cs="Calibri"/>
          <w:sz w:val="20"/>
          <w:szCs w:val="20"/>
        </w:rPr>
        <w:t xml:space="preserve">Załącznik nr </w:t>
      </w:r>
      <w:r w:rsidR="00E07FEE" w:rsidRPr="001949A7">
        <w:rPr>
          <w:rFonts w:ascii="Calibri" w:hAnsi="Calibri" w:cs="Calibri"/>
          <w:sz w:val="20"/>
          <w:szCs w:val="20"/>
        </w:rPr>
        <w:t xml:space="preserve">6 </w:t>
      </w:r>
      <w:r w:rsidR="00995E68" w:rsidRPr="001949A7">
        <w:rPr>
          <w:rFonts w:ascii="Calibri" w:hAnsi="Calibri" w:cs="Calibri"/>
          <w:sz w:val="20"/>
          <w:szCs w:val="20"/>
        </w:rPr>
        <w:t>do ogłoszenia konkursowego</w:t>
      </w:r>
      <w:r w:rsidR="001949A7" w:rsidRPr="001949A7">
        <w:rPr>
          <w:rFonts w:ascii="Calibri" w:hAnsi="Calibri" w:cs="Calibri"/>
          <w:sz w:val="20"/>
          <w:szCs w:val="20"/>
        </w:rPr>
        <w:t xml:space="preserve"> z dnia 20 grudnia 2023 r.</w:t>
      </w:r>
      <w:r w:rsidR="00995E68" w:rsidRPr="001949A7">
        <w:rPr>
          <w:rFonts w:ascii="Calibri" w:hAnsi="Calibri" w:cs="Calibri"/>
          <w:sz w:val="20"/>
          <w:szCs w:val="20"/>
        </w:rPr>
        <w:t xml:space="preserve"> </w:t>
      </w:r>
    </w:p>
    <w:p w14:paraId="78C827AA" w14:textId="77777777" w:rsidR="00481DD3" w:rsidRPr="001949A7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Cs/>
        </w:rPr>
      </w:pPr>
      <w:r w:rsidRPr="001949A7">
        <w:rPr>
          <w:rFonts w:asciiTheme="minorHAnsi" w:eastAsia="Arial" w:hAnsiTheme="minorHAnsi" w:cs="Calibri"/>
          <w:bCs/>
          <w:iCs/>
        </w:rPr>
        <w:t>WZÓR</w:t>
      </w:r>
    </w:p>
    <w:p w14:paraId="31A6AF9A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62AB70BF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6114C5D" w14:textId="7777777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0AB8B17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1003BC23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A5548D4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34D7DD1C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84A4AD2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525375A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6FC94219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16F9A116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01A580F8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45515182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5BB0B088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24714193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FB9AA18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27ED7B0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5C9547C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65EEA8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5A5075A8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0BF247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1FE61F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5BBE9ECC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3ADEE01C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13487082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6F2D63AB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D10F90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5181C6AA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B557B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7C2C4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BBBD6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0140DC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C627E0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98A162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F01E9B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AAF4D6F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23A87D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A795D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D0D8BA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BB257E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3E356F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38B387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76F41E8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2403EDD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55B89F77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55581C75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26CA89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313455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A926774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048860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94A85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B035E1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7B3DFC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14188AA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0C8C3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2040DDC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7C241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lastRenderedPageBreak/>
              <w:t xml:space="preserve">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4D3C8815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4670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8410A34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31292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03D8B1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9CC1E4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C6F529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B7FB9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676275E3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D6380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1C1EDF1F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272FC51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4751663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CA791D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95050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31EFDAC7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9A8E553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3F72839C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697A8049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6EA835BA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62219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47A99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414844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87E26B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4A9FA49A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137DFA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1B98504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D4C92E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B887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89F4F6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2B67DF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E0B01E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56172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C3DBD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D4727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B80163F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78CBC4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DC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59D91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A63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9799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8B13B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530B95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BE21C5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C6725C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219A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33E7F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A27A1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733289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A8E6F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B1A82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C8E091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FF6E2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ED52B7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943E24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D82A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49B3DD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9FC8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CB8DD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0D647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7832F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2F21B9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997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9D4BD1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672E2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61EE8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0958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E6DFB9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CBDAD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B71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9FA5FB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536ED6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73FA22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3B878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C3BE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4288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286E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4FE216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C58FD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38BB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26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4B2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F10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AB7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198773C3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1453CA67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6D88996C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2C72B36E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475A4BB7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6E1793A1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0085FA1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7C70C57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D539CC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BB33E0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65ED54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F27E21F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81AB25A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3390088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D65970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6321D9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BA6061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B44914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4796EC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2ED7AE54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2776851B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C75A8E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18DC5FF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95B87D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4238454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08DD17B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4E3256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91E2E5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55E5991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642F42D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1131B2F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1983EA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8A8E9C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31D785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4C9DB3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58F7AF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0AB8B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6A15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A6809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44AFCB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DDC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9FB33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02373AA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B190A90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4AB70CE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0C23D32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7DF66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11A9CA7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8BC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AA9C27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9703CA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790FB5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05C7CD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2E98D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18D0ADDE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1692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1D2F3543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D46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A4049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B519230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621A39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4CE01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AFD94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71B1538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509E2EE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7539949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2D2C2A50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2C5128D7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125FF9A9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06F97D86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D5D6C6F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40988B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372EC36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180BAAE1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12A7266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3178D46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037A0403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7AF89338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2D34CB0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290D3692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6415D4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348863E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6F6DEC6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6713614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D8767E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7EAA394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636508ED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361450B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4469C73D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042296CC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AF3367C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5F7E1CC5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3D5F096D" w14:textId="77777777" w:rsidTr="00051ED5">
        <w:tc>
          <w:tcPr>
            <w:tcW w:w="484" w:type="pct"/>
          </w:tcPr>
          <w:p w14:paraId="3DFFD2C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1A46A8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3CAD3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1ED6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1F1E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5D13C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1961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3B4A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3BB8E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FF3B96" w14:textId="77777777" w:rsidTr="00051ED5">
        <w:tc>
          <w:tcPr>
            <w:tcW w:w="484" w:type="pct"/>
          </w:tcPr>
          <w:p w14:paraId="01F979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5ABB15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632334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EE5B6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DA1F2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8F005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B1660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4712C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4C7AB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D33A122" w14:textId="77777777" w:rsidTr="00051ED5">
        <w:tc>
          <w:tcPr>
            <w:tcW w:w="484" w:type="pct"/>
          </w:tcPr>
          <w:p w14:paraId="3C9DB99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09E5B6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C91E5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2AB9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62A9C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BB4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F97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BB29E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7583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72359B1" w14:textId="77777777" w:rsidTr="00051ED5">
        <w:tc>
          <w:tcPr>
            <w:tcW w:w="484" w:type="pct"/>
          </w:tcPr>
          <w:p w14:paraId="40B99F25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C1B29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91EA1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71C9B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F7B89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145FC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50259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63B7A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2D241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67DC7B" w14:textId="77777777" w:rsidTr="00051ED5">
        <w:tc>
          <w:tcPr>
            <w:tcW w:w="484" w:type="pct"/>
          </w:tcPr>
          <w:p w14:paraId="6234B6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B4115D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2AEE8E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DD98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2A4B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A402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113B2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17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5D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87B43ED" w14:textId="77777777" w:rsidTr="00051ED5">
        <w:tc>
          <w:tcPr>
            <w:tcW w:w="484" w:type="pct"/>
          </w:tcPr>
          <w:p w14:paraId="4B8221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A430B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9206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966E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50AE4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DE3D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0021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8173D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922A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F8DC8C4" w14:textId="77777777" w:rsidTr="00051ED5">
        <w:tc>
          <w:tcPr>
            <w:tcW w:w="484" w:type="pct"/>
          </w:tcPr>
          <w:p w14:paraId="0BE9AD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1EA71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BA432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534FF6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D36EF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F93CB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FF63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A3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6BF9A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9659BE7" w14:textId="77777777" w:rsidTr="00051ED5">
        <w:tc>
          <w:tcPr>
            <w:tcW w:w="484" w:type="pct"/>
          </w:tcPr>
          <w:p w14:paraId="3D5BEB88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0A67A2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4D446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E9615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EB83D5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15F7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B508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20459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E4F3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648BDA0" w14:textId="77777777" w:rsidTr="00051ED5">
        <w:tc>
          <w:tcPr>
            <w:tcW w:w="484" w:type="pct"/>
          </w:tcPr>
          <w:p w14:paraId="3A1AB5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2DA4508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13B2A0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6D30D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9C2ED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61903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ABAC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149C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C0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8989DD7" w14:textId="77777777" w:rsidTr="00051ED5">
        <w:tc>
          <w:tcPr>
            <w:tcW w:w="484" w:type="pct"/>
          </w:tcPr>
          <w:p w14:paraId="3F9F8B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66C02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4C882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3A5C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F671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15E661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D8034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A720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C5714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FEBCC36" w14:textId="77777777" w:rsidTr="00051ED5">
        <w:tc>
          <w:tcPr>
            <w:tcW w:w="484" w:type="pct"/>
          </w:tcPr>
          <w:p w14:paraId="41EC3F8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1F4D48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2E239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BC5B54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AC838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2629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91175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C71D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C844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976F0D6" w14:textId="77777777" w:rsidTr="00051ED5">
        <w:tc>
          <w:tcPr>
            <w:tcW w:w="484" w:type="pct"/>
          </w:tcPr>
          <w:p w14:paraId="0405FC00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4A151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6BB91E3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C8E7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6B59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E4E50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D85EE9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61E5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F783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52D916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3301ECC1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6BE465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41BB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435E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97F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70A3CD90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030A942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5DA3EB1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582D70F7" w14:textId="77777777" w:rsidTr="00051ED5">
        <w:tc>
          <w:tcPr>
            <w:tcW w:w="484" w:type="pct"/>
          </w:tcPr>
          <w:p w14:paraId="5711E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6611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B17D7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B490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6255B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313D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61E21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CF3F3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DE31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02A5E6" w14:textId="77777777" w:rsidTr="00051ED5">
        <w:tc>
          <w:tcPr>
            <w:tcW w:w="484" w:type="pct"/>
          </w:tcPr>
          <w:p w14:paraId="62538B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3A28C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A8DFB0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E3DA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74D47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B93A5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FF37F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124F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7357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B3A4D76" w14:textId="77777777" w:rsidTr="00051ED5">
        <w:tc>
          <w:tcPr>
            <w:tcW w:w="484" w:type="pct"/>
          </w:tcPr>
          <w:p w14:paraId="55A35C78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71F41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51B31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F3876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41BCA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931F5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B11A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41B3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8862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55AD2EE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16BA7A3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0AEF5B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90A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786D7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13E5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F41EDC8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85AB37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AA41FF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56A4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9DE428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AA887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F4C0679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3715FF19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42A10A54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78769C4B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1E83FF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5EAD76D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3D572B4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5423B22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EDF427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56DB6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142D2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3C965B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04EECC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541910C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05F92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E34CD5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3AB6AA4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CAFECB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0BC3D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0A59C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C71BE27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298CE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B308FD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B200606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B65C02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988EA2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748C12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CBC9EA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C77B8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93F05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47823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3FF5F26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9617F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C414801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7E315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C59B8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70EC2F6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2FE4814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1F7430D2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5629D2DE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4781B5D7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4CF80CE6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D8B7FB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BAF6CF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63F51A1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7D832D29" w14:textId="77777777" w:rsidTr="004D1EA3">
        <w:tc>
          <w:tcPr>
            <w:tcW w:w="4966" w:type="dxa"/>
            <w:gridSpan w:val="2"/>
          </w:tcPr>
          <w:p w14:paraId="6313B42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05F281B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3677C5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7419B8D2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9D4385E" w14:textId="77777777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22C6BF95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2C6874E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E58C6A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6ECA22F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ABB12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4B7D5C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B91C8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4D07B7B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3DB0773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5D97841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72E72D3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9BE0AB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AD0A3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6E62C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B491D30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3D1DFB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25739B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274E3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F2C3D2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F33EFD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685EF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AC890E4" w14:textId="77777777" w:rsidTr="004D1EA3">
        <w:tc>
          <w:tcPr>
            <w:tcW w:w="567" w:type="dxa"/>
          </w:tcPr>
          <w:p w14:paraId="7EF183A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1254162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3EE38FE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B140BF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B1C29C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27A598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F324002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3B6B4B4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1E34A5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4CF91C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A19519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85C12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5CE69A3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6AB7750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1B12173E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4BF8A2D0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25CBF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7B7CE034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0B21C69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08D3D140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E806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F3E0A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FF5D63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AE6134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10F480F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24C500E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44A7CC1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44CEE6F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66420FE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A52961B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1D55378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93F9526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749B69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71EF566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05D2EEE3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08232DF2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8A64839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E2D8C19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464694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3B28C774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678791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76CB54C7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7180512C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62B700FD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21ADDB6E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0246E" w14:textId="77777777" w:rsidR="00670D02" w:rsidRDefault="00670D02">
      <w:r>
        <w:separator/>
      </w:r>
    </w:p>
  </w:endnote>
  <w:endnote w:type="continuationSeparator" w:id="0">
    <w:p w14:paraId="76EC9660" w14:textId="77777777" w:rsidR="00670D02" w:rsidRDefault="0067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5499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3F44CFE3" w14:textId="77777777" w:rsidR="00B32294" w:rsidRDefault="008D5897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17385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DE80B4F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3DC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D352" w14:textId="77777777" w:rsidR="00670D02" w:rsidRDefault="00670D02">
      <w:r>
        <w:separator/>
      </w:r>
    </w:p>
  </w:footnote>
  <w:footnote w:type="continuationSeparator" w:id="0">
    <w:p w14:paraId="0143B588" w14:textId="77777777" w:rsidR="00670D02" w:rsidRDefault="00670D02">
      <w:r>
        <w:continuationSeparator/>
      </w:r>
    </w:p>
  </w:footnote>
  <w:footnote w:id="1">
    <w:p w14:paraId="0B6AA0F6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4ADA6A8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4DF31BA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61839D56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1137D43F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25D62CDC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2483C1B3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9B286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D96AE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A1DD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090545">
    <w:abstractNumId w:val="1"/>
  </w:num>
  <w:num w:numId="2" w16cid:durableId="1349914549">
    <w:abstractNumId w:val="2"/>
  </w:num>
  <w:num w:numId="3" w16cid:durableId="685792669">
    <w:abstractNumId w:val="3"/>
  </w:num>
  <w:num w:numId="4" w16cid:durableId="541406017">
    <w:abstractNumId w:val="4"/>
  </w:num>
  <w:num w:numId="5" w16cid:durableId="535507371">
    <w:abstractNumId w:val="5"/>
  </w:num>
  <w:num w:numId="6" w16cid:durableId="527568583">
    <w:abstractNumId w:val="6"/>
  </w:num>
  <w:num w:numId="7" w16cid:durableId="769817949">
    <w:abstractNumId w:val="7"/>
  </w:num>
  <w:num w:numId="8" w16cid:durableId="1390690380">
    <w:abstractNumId w:val="8"/>
  </w:num>
  <w:num w:numId="9" w16cid:durableId="1259866907">
    <w:abstractNumId w:val="9"/>
  </w:num>
  <w:num w:numId="10" w16cid:durableId="170337651">
    <w:abstractNumId w:val="27"/>
  </w:num>
  <w:num w:numId="11" w16cid:durableId="1355352022">
    <w:abstractNumId w:val="32"/>
  </w:num>
  <w:num w:numId="12" w16cid:durableId="1706558491">
    <w:abstractNumId w:val="26"/>
  </w:num>
  <w:num w:numId="13" w16cid:durableId="936601530">
    <w:abstractNumId w:val="30"/>
  </w:num>
  <w:num w:numId="14" w16cid:durableId="773937096">
    <w:abstractNumId w:val="33"/>
  </w:num>
  <w:num w:numId="15" w16cid:durableId="1748770033">
    <w:abstractNumId w:val="0"/>
  </w:num>
  <w:num w:numId="16" w16cid:durableId="1676151645">
    <w:abstractNumId w:val="19"/>
  </w:num>
  <w:num w:numId="17" w16cid:durableId="570114452">
    <w:abstractNumId w:val="23"/>
  </w:num>
  <w:num w:numId="18" w16cid:durableId="27225720">
    <w:abstractNumId w:val="11"/>
  </w:num>
  <w:num w:numId="19" w16cid:durableId="1525704429">
    <w:abstractNumId w:val="28"/>
  </w:num>
  <w:num w:numId="20" w16cid:durableId="1743135034">
    <w:abstractNumId w:val="37"/>
  </w:num>
  <w:num w:numId="21" w16cid:durableId="1253929722">
    <w:abstractNumId w:val="35"/>
  </w:num>
  <w:num w:numId="22" w16cid:durableId="1391542554">
    <w:abstractNumId w:val="12"/>
  </w:num>
  <w:num w:numId="23" w16cid:durableId="1515535624">
    <w:abstractNumId w:val="15"/>
  </w:num>
  <w:num w:numId="24" w16cid:durableId="19716708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0217266">
    <w:abstractNumId w:val="22"/>
  </w:num>
  <w:num w:numId="26" w16cid:durableId="1720400844">
    <w:abstractNumId w:val="13"/>
  </w:num>
  <w:num w:numId="27" w16cid:durableId="850988993">
    <w:abstractNumId w:val="18"/>
  </w:num>
  <w:num w:numId="28" w16cid:durableId="1839268258">
    <w:abstractNumId w:val="14"/>
  </w:num>
  <w:num w:numId="29" w16cid:durableId="1102872193">
    <w:abstractNumId w:val="36"/>
  </w:num>
  <w:num w:numId="30" w16cid:durableId="301887077">
    <w:abstractNumId w:val="25"/>
  </w:num>
  <w:num w:numId="31" w16cid:durableId="1206672936">
    <w:abstractNumId w:val="17"/>
  </w:num>
  <w:num w:numId="32" w16cid:durableId="1296332536">
    <w:abstractNumId w:val="31"/>
  </w:num>
  <w:num w:numId="33" w16cid:durableId="234166362">
    <w:abstractNumId w:val="29"/>
  </w:num>
  <w:num w:numId="34" w16cid:durableId="814224439">
    <w:abstractNumId w:val="24"/>
  </w:num>
  <w:num w:numId="35" w16cid:durableId="875388695">
    <w:abstractNumId w:val="10"/>
  </w:num>
  <w:num w:numId="36" w16cid:durableId="1983343126">
    <w:abstractNumId w:val="21"/>
  </w:num>
  <w:num w:numId="37" w16cid:durableId="1097798117">
    <w:abstractNumId w:val="16"/>
  </w:num>
  <w:num w:numId="38" w16cid:durableId="2832681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6439399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3C0C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D79C0"/>
    <w:rsid w:val="000E0878"/>
    <w:rsid w:val="000E0BA2"/>
    <w:rsid w:val="000E1942"/>
    <w:rsid w:val="000E1E4B"/>
    <w:rsid w:val="000E2A48"/>
    <w:rsid w:val="000E2E24"/>
    <w:rsid w:val="000E46C7"/>
    <w:rsid w:val="000E62A2"/>
    <w:rsid w:val="000E6519"/>
    <w:rsid w:val="000E7DBE"/>
    <w:rsid w:val="000F1B9F"/>
    <w:rsid w:val="000F1C73"/>
    <w:rsid w:val="000F2790"/>
    <w:rsid w:val="000F4F4A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075AB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573A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2E1F"/>
    <w:rsid w:val="0018744F"/>
    <w:rsid w:val="00187912"/>
    <w:rsid w:val="001917AD"/>
    <w:rsid w:val="00191F57"/>
    <w:rsid w:val="00192C59"/>
    <w:rsid w:val="001949A7"/>
    <w:rsid w:val="00195E51"/>
    <w:rsid w:val="00196B61"/>
    <w:rsid w:val="00196F00"/>
    <w:rsid w:val="00197F68"/>
    <w:rsid w:val="001A0233"/>
    <w:rsid w:val="001A0D69"/>
    <w:rsid w:val="001A1102"/>
    <w:rsid w:val="001A2065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0CCA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31C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3238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67B6"/>
    <w:rsid w:val="003E69B0"/>
    <w:rsid w:val="003E7565"/>
    <w:rsid w:val="003E7E9F"/>
    <w:rsid w:val="003F017E"/>
    <w:rsid w:val="003F1ECF"/>
    <w:rsid w:val="003F2453"/>
    <w:rsid w:val="003F3562"/>
    <w:rsid w:val="003F4811"/>
    <w:rsid w:val="00400035"/>
    <w:rsid w:val="00400FD2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1894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0D02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4717"/>
    <w:rsid w:val="00725FE2"/>
    <w:rsid w:val="00726801"/>
    <w:rsid w:val="00726E1E"/>
    <w:rsid w:val="0072750F"/>
    <w:rsid w:val="007279A7"/>
    <w:rsid w:val="00730FCD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A83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2450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C682A"/>
    <w:rsid w:val="008D0396"/>
    <w:rsid w:val="008D0B95"/>
    <w:rsid w:val="008D2112"/>
    <w:rsid w:val="008D5897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174E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4027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95E68"/>
    <w:rsid w:val="009A1F04"/>
    <w:rsid w:val="009A3357"/>
    <w:rsid w:val="009A6A53"/>
    <w:rsid w:val="009B5124"/>
    <w:rsid w:val="009B52F4"/>
    <w:rsid w:val="009B57CB"/>
    <w:rsid w:val="009B7E68"/>
    <w:rsid w:val="009C2378"/>
    <w:rsid w:val="009C25CA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0C96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97366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0673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728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4D93"/>
    <w:rsid w:val="00D15378"/>
    <w:rsid w:val="00D15514"/>
    <w:rsid w:val="00D15A8F"/>
    <w:rsid w:val="00D15AAA"/>
    <w:rsid w:val="00D1695E"/>
    <w:rsid w:val="00D16EDA"/>
    <w:rsid w:val="00D2048B"/>
    <w:rsid w:val="00D20B74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456B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06FA"/>
    <w:rsid w:val="00DB43A9"/>
    <w:rsid w:val="00DB4FEF"/>
    <w:rsid w:val="00DB5389"/>
    <w:rsid w:val="00DB72A4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07FEE"/>
    <w:rsid w:val="00E1032A"/>
    <w:rsid w:val="00E11E23"/>
    <w:rsid w:val="00E14123"/>
    <w:rsid w:val="00E148A1"/>
    <w:rsid w:val="00E14E43"/>
    <w:rsid w:val="00E14FAD"/>
    <w:rsid w:val="00E17385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01AC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371C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B27C4"/>
  <w15:docId w15:val="{918FC3D1-C700-4266-9546-A6E32458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C740-5C78-45C6-BBA0-83ADE0FF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970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OPS-RMielcarek</cp:lastModifiedBy>
  <cp:revision>8</cp:revision>
  <cp:lastPrinted>2018-10-01T08:37:00Z</cp:lastPrinted>
  <dcterms:created xsi:type="dcterms:W3CDTF">2023-12-06T06:15:00Z</dcterms:created>
  <dcterms:modified xsi:type="dcterms:W3CDTF">2023-12-20T10:19:00Z</dcterms:modified>
</cp:coreProperties>
</file>