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137175" w14:textId="694E626B" w:rsidR="003F1ECF" w:rsidRDefault="003F1ECF" w:rsidP="00E27F16">
      <w:pPr>
        <w:pStyle w:val="Teksttreci20"/>
        <w:shd w:val="clear" w:color="auto" w:fill="auto"/>
        <w:spacing w:after="0" w:line="290" w:lineRule="auto"/>
        <w:ind w:left="0"/>
        <w:jc w:val="right"/>
        <w:rPr>
          <w:sz w:val="15"/>
          <w:szCs w:val="15"/>
        </w:rPr>
      </w:pPr>
      <w:r>
        <w:rPr>
          <w:sz w:val="15"/>
          <w:szCs w:val="15"/>
          <w:lang w:bidi="pl-PL"/>
        </w:rPr>
        <w:t>Załączniki do rozporządzenia Przewodniczącego Komitetu do spraw Pożytku Publiczn</w:t>
      </w:r>
      <w:r w:rsidR="004D1F92">
        <w:rPr>
          <w:sz w:val="15"/>
          <w:szCs w:val="15"/>
          <w:lang w:bidi="pl-PL"/>
        </w:rPr>
        <w:t xml:space="preserve">ego 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47C95F44" w14:textId="77777777" w:rsidR="00E27F16" w:rsidRDefault="00E27F16" w:rsidP="00E27F16">
      <w:pPr>
        <w:tabs>
          <w:tab w:val="left" w:pos="5040"/>
        </w:tabs>
        <w:rPr>
          <w:rFonts w:ascii="Calibri" w:hAnsi="Calibri" w:cs="Calibri"/>
          <w:bCs/>
          <w:i/>
          <w:iCs/>
          <w:sz w:val="16"/>
          <w:szCs w:val="16"/>
        </w:rPr>
      </w:pPr>
    </w:p>
    <w:p w14:paraId="5F232E84" w14:textId="45F038D5" w:rsidR="00E27F16" w:rsidRPr="00E27F16" w:rsidRDefault="00E27F16" w:rsidP="00E27F16">
      <w:pPr>
        <w:tabs>
          <w:tab w:val="left" w:pos="5040"/>
        </w:tabs>
        <w:jc w:val="both"/>
        <w:rPr>
          <w:rFonts w:ascii="Calibri" w:hAnsi="Calibri" w:cs="Calibri"/>
          <w:bCs/>
          <w:i/>
          <w:iCs/>
          <w:sz w:val="20"/>
          <w:szCs w:val="20"/>
        </w:rPr>
      </w:pPr>
      <w:r w:rsidRPr="00E27F16">
        <w:rPr>
          <w:rFonts w:ascii="Calibri" w:hAnsi="Calibri" w:cs="Calibri"/>
          <w:bCs/>
          <w:i/>
          <w:iCs/>
          <w:sz w:val="20"/>
          <w:szCs w:val="20"/>
        </w:rPr>
        <w:t xml:space="preserve">Załącznik Nr 3 do ogłoszenia otwartego konkursu ofert z dnia </w:t>
      </w:r>
      <w:r w:rsidR="00D01ECA">
        <w:rPr>
          <w:rFonts w:ascii="Calibri" w:hAnsi="Calibri" w:cs="Calibri"/>
          <w:bCs/>
          <w:i/>
          <w:iCs/>
          <w:sz w:val="20"/>
          <w:szCs w:val="20"/>
        </w:rPr>
        <w:t>6 maja</w:t>
      </w:r>
      <w:r w:rsidRPr="00E27F16">
        <w:rPr>
          <w:rFonts w:ascii="Calibri" w:hAnsi="Calibri" w:cs="Calibri"/>
          <w:bCs/>
          <w:i/>
          <w:iCs/>
          <w:sz w:val="20"/>
          <w:szCs w:val="20"/>
        </w:rPr>
        <w:t xml:space="preserve"> 2024 r. na realizację zadania publicznego w zakresie pomocy społecznej, w tym pomocy rodzinom i osobom w trudnej sytuacji życiowej oraz wyrównywania szans tych rodzin i osób </w:t>
      </w:r>
    </w:p>
    <w:p w14:paraId="03E4BA35" w14:textId="21ADAE3E" w:rsidR="00995E68" w:rsidRPr="001949A7" w:rsidRDefault="00995E68" w:rsidP="001949A7">
      <w:pPr>
        <w:tabs>
          <w:tab w:val="left" w:pos="0"/>
        </w:tabs>
        <w:autoSpaceDE w:val="0"/>
        <w:autoSpaceDN w:val="0"/>
        <w:adjustRightInd w:val="0"/>
        <w:jc w:val="right"/>
        <w:rPr>
          <w:rFonts w:ascii="Calibri" w:hAnsi="Calibri" w:cs="Calibri"/>
          <w:i/>
          <w:snapToGrid w:val="0"/>
          <w:color w:val="auto"/>
          <w:sz w:val="20"/>
          <w:szCs w:val="20"/>
        </w:rPr>
      </w:pPr>
    </w:p>
    <w:p w14:paraId="78C827AA" w14:textId="77777777" w:rsidR="00481DD3" w:rsidRPr="001949A7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Cs/>
        </w:rPr>
      </w:pPr>
      <w:r w:rsidRPr="001949A7">
        <w:rPr>
          <w:rFonts w:asciiTheme="minorHAnsi" w:eastAsia="Arial" w:hAnsiTheme="minorHAnsi" w:cs="Calibri"/>
          <w:bCs/>
          <w:iCs/>
        </w:rPr>
        <w:t>WZÓR</w:t>
      </w:r>
    </w:p>
    <w:p w14:paraId="31A6AF9A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62AB70BF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6114C5D" w14:textId="77777777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14:paraId="40AB8B17" w14:textId="7777777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1003BC23" w14:textId="77777777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7A5548D4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34D7DD1C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84A4AD2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3525375A" w14:textId="77777777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6FC94219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16F9A116" w14:textId="77777777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01A580F8" w14:textId="77777777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45515182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5BB0B088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24714193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0FB9AA18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27ED7B0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5C9547C1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65EEA841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5A5075A8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60BF2472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1FE61F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5BBE9ECC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3ADEE01C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ów) </w:t>
      </w:r>
    </w:p>
    <w:p w14:paraId="13487082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6F2D63AB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5D10F90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ów),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5181C6AA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3B557BD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97C2C4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0BBBD6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40140DC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C627E0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498A162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F01E9B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7AAF4D6F" w14:textId="77777777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323A87D2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0A795D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6D0D8BA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BB257E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3E356F1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038B387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576F41E8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62403EDD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55B89F77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55581C75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26CA89C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3134558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A926774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048860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694A85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6B035E1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7B3DFCCF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14188AA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0C8C39CF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22040DDC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7C241" w14:textId="77777777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4D3C8815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946706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8410A34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231292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303D8B1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59CC1E4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9C6F529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0B7FB9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676275E3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D6380" w14:textId="77777777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1C1EDF1F" w14:textId="77777777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272FC513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4751663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8CA791D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A95050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31EFDAC7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59A8E553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3F72839C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697A8049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6EA835BA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62219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547A99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414844" w14:textId="77777777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687E26B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4A9FA49A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137DFAE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1B98504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D4C92E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AB887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789F4F6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2B67DF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7E0B01E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756172D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CC3DBD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0D4727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B80163F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78CBC4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ADC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359D91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EA63F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09799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8B13B6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4530B95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4BE21C5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3C6725C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2219A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33E7F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FA27A1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733289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0A8E6F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AB1A82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C8E091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FF6E2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4ED52B7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7943E24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4D82A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49B3DD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29FC81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6CB8DD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A0D647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17832FC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2F21B9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1997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59D4BD1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1672E2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E61EE8B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E0958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1E6DFB93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CBDAD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B71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9FA5FB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536ED6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73FA22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F3B878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CC3BE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24288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3286E6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4FE2164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C58FDF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138BB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E526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E4B26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5F10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BAB7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198773C3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1453CA67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6D88996C" w14:textId="77777777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2C72B36E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475A4BB7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6E1793A1" w14:textId="77777777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0085FA15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7C70C572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0D539CC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BB33E0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065ED54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F27E21F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81AB25A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3390088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D65970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6321D9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BA6061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B44914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234796EC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2ED7AE54" w14:textId="77777777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2776851B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0C75A8E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18DC5FF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95B87D3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4238454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08DD17B5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24E3256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391E2E5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55E5991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642F42D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31131B2F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1983EAA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28A8E9C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731D785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4C9DB3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58F7AF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40AB8B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06A155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2A6809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744AFCB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CDDCE2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39FB33A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02373AA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3B190A90" w14:textId="77777777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4AB70CE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70C23D32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7DF66" w14:textId="77777777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11A9CA7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B28BC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AA9C27C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D9703CA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790FB5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05C7CD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72E98D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18D0ADDE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A1692" w14:textId="77777777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1D2F3543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AAD46C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CA4049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B519230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621A39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594CE01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8AFD94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371B1538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509E2EE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7539949" w14:textId="77777777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2D2C2A50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2C5128D7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125FF9A9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lastRenderedPageBreak/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06F97D86" w14:textId="77777777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D5D6C6F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40988B8F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372EC36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180BAAE1" w14:textId="77777777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12A7266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3178D46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037A0403" w14:textId="77777777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7AF89338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2D34CB0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290D3692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6415D48F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348863E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6F6DEC69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6713614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D8767E9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7EAA394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636508ED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361450BA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4469C73D" w14:textId="77777777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042296CC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7AF3367C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5F7E1CC5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3D5F096D" w14:textId="77777777" w:rsidTr="00051ED5">
        <w:tc>
          <w:tcPr>
            <w:tcW w:w="484" w:type="pct"/>
          </w:tcPr>
          <w:p w14:paraId="3DFFD2C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1A46A8E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23CAD3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71ED6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51F1E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5D13CE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19614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3B4A21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3BB8E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FF3B96" w14:textId="77777777" w:rsidTr="00051ED5">
        <w:tc>
          <w:tcPr>
            <w:tcW w:w="484" w:type="pct"/>
          </w:tcPr>
          <w:p w14:paraId="01F979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5ABB15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632334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5EE5B6C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DA1F2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8F005A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B1660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4712C9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4C7AB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7D33A122" w14:textId="77777777" w:rsidTr="00051ED5">
        <w:tc>
          <w:tcPr>
            <w:tcW w:w="484" w:type="pct"/>
          </w:tcPr>
          <w:p w14:paraId="3C9DB99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09E5B6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C91E5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42AB9E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62A9C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BB4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C8F97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BB29E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E75831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72359B1" w14:textId="77777777" w:rsidTr="00051ED5">
        <w:tc>
          <w:tcPr>
            <w:tcW w:w="484" w:type="pct"/>
          </w:tcPr>
          <w:p w14:paraId="40B99F25" w14:textId="77777777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C1B29C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291EA1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71C9B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F7B89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145FC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50259C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63B7A5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2D2416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67DC7B" w14:textId="77777777" w:rsidTr="00051ED5">
        <w:tc>
          <w:tcPr>
            <w:tcW w:w="484" w:type="pct"/>
          </w:tcPr>
          <w:p w14:paraId="6234B6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B4115D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2AEE8E8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CDD985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2A4B9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DA402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113B2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1727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45D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87B43ED" w14:textId="77777777" w:rsidTr="00051ED5">
        <w:tc>
          <w:tcPr>
            <w:tcW w:w="484" w:type="pct"/>
          </w:tcPr>
          <w:p w14:paraId="4B82214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A430B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9206A2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B966E1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50AE4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DE3D21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80021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8173D2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E922AA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F8DC8C4" w14:textId="77777777" w:rsidTr="00051ED5">
        <w:tc>
          <w:tcPr>
            <w:tcW w:w="484" w:type="pct"/>
          </w:tcPr>
          <w:p w14:paraId="0BE9AD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1EA71A2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0BA4329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534FF6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D36EFA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F93CB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3FF63C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7A3820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6BF9A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9659BE7" w14:textId="77777777" w:rsidTr="00051ED5">
        <w:tc>
          <w:tcPr>
            <w:tcW w:w="484" w:type="pct"/>
          </w:tcPr>
          <w:p w14:paraId="3D5BEB88" w14:textId="77777777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0A67A29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4D446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E9615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EB83D5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D15F7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EB5081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204595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BE4F3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648BDA0" w14:textId="77777777" w:rsidTr="00051ED5">
        <w:tc>
          <w:tcPr>
            <w:tcW w:w="484" w:type="pct"/>
          </w:tcPr>
          <w:p w14:paraId="3A1AB5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2DA4508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13B2A0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6D30D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9C2ED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61903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ABAC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D149C6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AC0820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8989DD7" w14:textId="77777777" w:rsidTr="00051ED5">
        <w:tc>
          <w:tcPr>
            <w:tcW w:w="484" w:type="pct"/>
          </w:tcPr>
          <w:p w14:paraId="3F9F8B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66C027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4C8824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B3A5C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8F671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15E661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D8034A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A7208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3C5714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FEBCC36" w14:textId="77777777" w:rsidTr="00051ED5">
        <w:tc>
          <w:tcPr>
            <w:tcW w:w="484" w:type="pct"/>
          </w:tcPr>
          <w:p w14:paraId="41EC3F8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1F4D48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72E2398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6BC5B54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AC8385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E2629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91175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DC71D9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C8442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976F0D6" w14:textId="77777777" w:rsidTr="00051ED5">
        <w:tc>
          <w:tcPr>
            <w:tcW w:w="484" w:type="pct"/>
          </w:tcPr>
          <w:p w14:paraId="0405FC00" w14:textId="77777777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4A1514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6BB91E3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7C8E7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16B595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E4E50F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D85EE9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61E50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3F7835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752D916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3301ECC1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6BE465A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41BB0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435EC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497F8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70A3CD90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7030A942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5DA3EB1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582D70F7" w14:textId="77777777" w:rsidTr="00051ED5">
        <w:tc>
          <w:tcPr>
            <w:tcW w:w="484" w:type="pct"/>
          </w:tcPr>
          <w:p w14:paraId="5711E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661127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3B17D78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CB490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6255B6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313DD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61E21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CF3F3D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5DE31E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02A5E6" w14:textId="77777777" w:rsidTr="00051ED5">
        <w:tc>
          <w:tcPr>
            <w:tcW w:w="484" w:type="pct"/>
          </w:tcPr>
          <w:p w14:paraId="62538BD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3A28C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A8DFB0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3E3DAC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74D47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AB93A5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EFF37F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124F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97357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B3A4D76" w14:textId="77777777" w:rsidTr="00051ED5">
        <w:tc>
          <w:tcPr>
            <w:tcW w:w="484" w:type="pct"/>
          </w:tcPr>
          <w:p w14:paraId="55A35C78" w14:textId="77777777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71F415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051B312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F3876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41BCA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931F5D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CB11A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41B34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088629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55AD2EE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16BA7A3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0AEF5B5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B90A7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786D7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B13E59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7F41EDC8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85AB37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AA41FF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56A4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9DE428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EAA887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F4C0679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3715FF19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42A10A54" w14:textId="77777777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78769C4B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1E83FF7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25EAD76D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3D572B44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5423B22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EDF4278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56DB6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142D2AA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3C965B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004EECC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541910C8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0605F92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2E34CD5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3AB6AA4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0CAFECB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0BC3D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0A59C8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C71BE27" w14:textId="77777777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4298CE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B308FD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B200606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0B65C02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5988EA2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748C12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3CBC9EA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0C77B8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0693F05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747823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3FF5F26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9617F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C414801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7E315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C59B87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70EC2F6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2FE4814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1F7430D2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5629D2DE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4781B5D7" w14:textId="77777777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4CF80CE6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D8B7FB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0BAF6CFF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63F51A1F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7D832D29" w14:textId="77777777" w:rsidTr="004D1EA3">
        <w:tc>
          <w:tcPr>
            <w:tcW w:w="4966" w:type="dxa"/>
            <w:gridSpan w:val="2"/>
          </w:tcPr>
          <w:p w14:paraId="6313B42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05F281B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3677C5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7419B8D2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19D4385E" w14:textId="77777777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22C6BF95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2C6874E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3E58C6A9" w14:textId="77777777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6ECA22F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BABB12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4B7D5C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7B91C8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4D07B7B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3DB0773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35D97841" w14:textId="77777777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72E72D3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9BE0AB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7AAD0A3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B6E62C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B491D30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3D1DFB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25739B9" w14:textId="77777777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274E3AA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7F2C3D2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5F33EFD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685EF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AC890E4" w14:textId="77777777" w:rsidTr="004D1EA3">
        <w:tc>
          <w:tcPr>
            <w:tcW w:w="567" w:type="dxa"/>
          </w:tcPr>
          <w:p w14:paraId="7EF183A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1254162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3EE38FE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3B140BF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0B1C29C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27A598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F324002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3B6B4B4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1E34A5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4CF91C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0A19519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85C12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55CE69A3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6AB7750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1B12173E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4BF8A2D0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25CBF" w14:textId="77777777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7B7CE034" w14:textId="77777777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00B21C69" w14:textId="77777777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08D3D140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8AE806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7F3E0A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1FF5D63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CAE6134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410F480F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024C500E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44A7CC1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744CEE6F" w14:textId="77777777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66420FE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0A52961B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ów);</w:t>
      </w:r>
    </w:p>
    <w:p w14:paraId="1D553784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693F9526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749B69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71EF5669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05D2EEE3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08232DF2" w14:textId="7777777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8A64839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2E2D8C19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2464694F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3B28C774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2678791F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76CB54C7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7180512C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62B700FD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21ADDB6E" w14:textId="77777777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446D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7EFCC1" w14:textId="77777777" w:rsidR="00446D3B" w:rsidRDefault="00446D3B">
      <w:r>
        <w:separator/>
      </w:r>
    </w:p>
  </w:endnote>
  <w:endnote w:type="continuationSeparator" w:id="0">
    <w:p w14:paraId="02540941" w14:textId="77777777" w:rsidR="00446D3B" w:rsidRDefault="00446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EB5499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06071464"/>
      <w:docPartObj>
        <w:docPartGallery w:val="Page Numbers (Bottom of Page)"/>
        <w:docPartUnique/>
      </w:docPartObj>
    </w:sdtPr>
    <w:sdtContent>
      <w:p w14:paraId="3F44CFE3" w14:textId="77777777" w:rsidR="00B32294" w:rsidRDefault="008D5897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B32294"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E17385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4DE80B4F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3D83DC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628A79" w14:textId="77777777" w:rsidR="00446D3B" w:rsidRDefault="00446D3B">
      <w:r>
        <w:separator/>
      </w:r>
    </w:p>
  </w:footnote>
  <w:footnote w:type="continuationSeparator" w:id="0">
    <w:p w14:paraId="669B6505" w14:textId="77777777" w:rsidR="00446D3B" w:rsidRDefault="00446D3B">
      <w:r>
        <w:continuationSeparator/>
      </w:r>
    </w:p>
  </w:footnote>
  <w:footnote w:id="1">
    <w:p w14:paraId="0B6AA0F6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14ADA6A8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64DF31BA" w14:textId="77777777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61839D56" w14:textId="77777777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1137D43F" w14:textId="77777777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25D62CDC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2483C1B3" w14:textId="77777777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19B286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AD96AE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01A1DD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1090545">
    <w:abstractNumId w:val="1"/>
  </w:num>
  <w:num w:numId="2" w16cid:durableId="1349914549">
    <w:abstractNumId w:val="2"/>
  </w:num>
  <w:num w:numId="3" w16cid:durableId="685792669">
    <w:abstractNumId w:val="3"/>
  </w:num>
  <w:num w:numId="4" w16cid:durableId="541406017">
    <w:abstractNumId w:val="4"/>
  </w:num>
  <w:num w:numId="5" w16cid:durableId="535507371">
    <w:abstractNumId w:val="5"/>
  </w:num>
  <w:num w:numId="6" w16cid:durableId="527568583">
    <w:abstractNumId w:val="6"/>
  </w:num>
  <w:num w:numId="7" w16cid:durableId="769817949">
    <w:abstractNumId w:val="7"/>
  </w:num>
  <w:num w:numId="8" w16cid:durableId="1390690380">
    <w:abstractNumId w:val="8"/>
  </w:num>
  <w:num w:numId="9" w16cid:durableId="1259866907">
    <w:abstractNumId w:val="9"/>
  </w:num>
  <w:num w:numId="10" w16cid:durableId="170337651">
    <w:abstractNumId w:val="27"/>
  </w:num>
  <w:num w:numId="11" w16cid:durableId="1355352022">
    <w:abstractNumId w:val="32"/>
  </w:num>
  <w:num w:numId="12" w16cid:durableId="1706558491">
    <w:abstractNumId w:val="26"/>
  </w:num>
  <w:num w:numId="13" w16cid:durableId="936601530">
    <w:abstractNumId w:val="30"/>
  </w:num>
  <w:num w:numId="14" w16cid:durableId="773937096">
    <w:abstractNumId w:val="33"/>
  </w:num>
  <w:num w:numId="15" w16cid:durableId="1748770033">
    <w:abstractNumId w:val="0"/>
  </w:num>
  <w:num w:numId="16" w16cid:durableId="1676151645">
    <w:abstractNumId w:val="19"/>
  </w:num>
  <w:num w:numId="17" w16cid:durableId="570114452">
    <w:abstractNumId w:val="23"/>
  </w:num>
  <w:num w:numId="18" w16cid:durableId="27225720">
    <w:abstractNumId w:val="11"/>
  </w:num>
  <w:num w:numId="19" w16cid:durableId="1525704429">
    <w:abstractNumId w:val="28"/>
  </w:num>
  <w:num w:numId="20" w16cid:durableId="1743135034">
    <w:abstractNumId w:val="37"/>
  </w:num>
  <w:num w:numId="21" w16cid:durableId="1253929722">
    <w:abstractNumId w:val="35"/>
  </w:num>
  <w:num w:numId="22" w16cid:durableId="1391542554">
    <w:abstractNumId w:val="12"/>
  </w:num>
  <w:num w:numId="23" w16cid:durableId="1515535624">
    <w:abstractNumId w:val="15"/>
  </w:num>
  <w:num w:numId="24" w16cid:durableId="197167087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30217266">
    <w:abstractNumId w:val="22"/>
  </w:num>
  <w:num w:numId="26" w16cid:durableId="1720400844">
    <w:abstractNumId w:val="13"/>
  </w:num>
  <w:num w:numId="27" w16cid:durableId="850988993">
    <w:abstractNumId w:val="18"/>
  </w:num>
  <w:num w:numId="28" w16cid:durableId="1839268258">
    <w:abstractNumId w:val="14"/>
  </w:num>
  <w:num w:numId="29" w16cid:durableId="1102872193">
    <w:abstractNumId w:val="36"/>
  </w:num>
  <w:num w:numId="30" w16cid:durableId="301887077">
    <w:abstractNumId w:val="25"/>
  </w:num>
  <w:num w:numId="31" w16cid:durableId="1206672936">
    <w:abstractNumId w:val="17"/>
  </w:num>
  <w:num w:numId="32" w16cid:durableId="1296332536">
    <w:abstractNumId w:val="31"/>
  </w:num>
  <w:num w:numId="33" w16cid:durableId="234166362">
    <w:abstractNumId w:val="29"/>
  </w:num>
  <w:num w:numId="34" w16cid:durableId="814224439">
    <w:abstractNumId w:val="24"/>
  </w:num>
  <w:num w:numId="35" w16cid:durableId="875388695">
    <w:abstractNumId w:val="10"/>
  </w:num>
  <w:num w:numId="36" w16cid:durableId="1983343126">
    <w:abstractNumId w:val="21"/>
  </w:num>
  <w:num w:numId="37" w16cid:durableId="1097798117">
    <w:abstractNumId w:val="16"/>
  </w:num>
  <w:num w:numId="38" w16cid:durableId="2832681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6439399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3C0C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D79C0"/>
    <w:rsid w:val="000E0878"/>
    <w:rsid w:val="000E0BA2"/>
    <w:rsid w:val="000E1942"/>
    <w:rsid w:val="000E1E4B"/>
    <w:rsid w:val="000E2A48"/>
    <w:rsid w:val="000E2E24"/>
    <w:rsid w:val="000E46C7"/>
    <w:rsid w:val="000E62A2"/>
    <w:rsid w:val="000E6519"/>
    <w:rsid w:val="000E7DBE"/>
    <w:rsid w:val="000F1B9F"/>
    <w:rsid w:val="000F1C73"/>
    <w:rsid w:val="000F2790"/>
    <w:rsid w:val="000F4F4A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075AB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573A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2E1F"/>
    <w:rsid w:val="0018744F"/>
    <w:rsid w:val="00187912"/>
    <w:rsid w:val="001917AD"/>
    <w:rsid w:val="00191F57"/>
    <w:rsid w:val="00192C59"/>
    <w:rsid w:val="001949A7"/>
    <w:rsid w:val="00195E51"/>
    <w:rsid w:val="00196B61"/>
    <w:rsid w:val="00196F00"/>
    <w:rsid w:val="00197F68"/>
    <w:rsid w:val="001A0233"/>
    <w:rsid w:val="001A0D69"/>
    <w:rsid w:val="001A1102"/>
    <w:rsid w:val="001A2065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0CCA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31C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3238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67B6"/>
    <w:rsid w:val="003E69B0"/>
    <w:rsid w:val="003E7565"/>
    <w:rsid w:val="003E7E9F"/>
    <w:rsid w:val="003F017E"/>
    <w:rsid w:val="003F1ECF"/>
    <w:rsid w:val="003F2453"/>
    <w:rsid w:val="003F3562"/>
    <w:rsid w:val="003F4811"/>
    <w:rsid w:val="00400035"/>
    <w:rsid w:val="00400FD2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6D3B"/>
    <w:rsid w:val="00447A14"/>
    <w:rsid w:val="004510DA"/>
    <w:rsid w:val="00451C50"/>
    <w:rsid w:val="0045424A"/>
    <w:rsid w:val="00455B53"/>
    <w:rsid w:val="004602F4"/>
    <w:rsid w:val="0046074A"/>
    <w:rsid w:val="0046113D"/>
    <w:rsid w:val="00461894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0D02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4717"/>
    <w:rsid w:val="00725FE2"/>
    <w:rsid w:val="00726801"/>
    <w:rsid w:val="00726E1E"/>
    <w:rsid w:val="0072750F"/>
    <w:rsid w:val="007279A7"/>
    <w:rsid w:val="00730FCD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A83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2450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C682A"/>
    <w:rsid w:val="008D0396"/>
    <w:rsid w:val="008D0B95"/>
    <w:rsid w:val="008D2112"/>
    <w:rsid w:val="008D5897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174E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4027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95E68"/>
    <w:rsid w:val="009A1F04"/>
    <w:rsid w:val="009A3357"/>
    <w:rsid w:val="009A6A53"/>
    <w:rsid w:val="009B5124"/>
    <w:rsid w:val="009B52F4"/>
    <w:rsid w:val="009B57CB"/>
    <w:rsid w:val="009B7E68"/>
    <w:rsid w:val="009C2378"/>
    <w:rsid w:val="009C25CA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0C96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97366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3A73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0673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728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1ECA"/>
    <w:rsid w:val="00D03819"/>
    <w:rsid w:val="00D1080B"/>
    <w:rsid w:val="00D116ED"/>
    <w:rsid w:val="00D12A15"/>
    <w:rsid w:val="00D12EB6"/>
    <w:rsid w:val="00D13ACB"/>
    <w:rsid w:val="00D13E4C"/>
    <w:rsid w:val="00D14797"/>
    <w:rsid w:val="00D14D93"/>
    <w:rsid w:val="00D15378"/>
    <w:rsid w:val="00D15514"/>
    <w:rsid w:val="00D15A8F"/>
    <w:rsid w:val="00D15AAA"/>
    <w:rsid w:val="00D1695E"/>
    <w:rsid w:val="00D16EDA"/>
    <w:rsid w:val="00D2048B"/>
    <w:rsid w:val="00D20B74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456B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06FA"/>
    <w:rsid w:val="00DB43A9"/>
    <w:rsid w:val="00DB4FEF"/>
    <w:rsid w:val="00DB5389"/>
    <w:rsid w:val="00DB72A4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07FEE"/>
    <w:rsid w:val="00E1032A"/>
    <w:rsid w:val="00E11E23"/>
    <w:rsid w:val="00E14123"/>
    <w:rsid w:val="00E148A1"/>
    <w:rsid w:val="00E14E43"/>
    <w:rsid w:val="00E14FAD"/>
    <w:rsid w:val="00E17385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27F16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01AC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371C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3B27C4"/>
  <w15:docId w15:val="{918FC3D1-C700-4266-9546-A6E324589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EC740-5C78-45C6-BBA0-83ADE0FFD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995</Words>
  <Characters>5970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OPS-RMielcarek</cp:lastModifiedBy>
  <cp:revision>12</cp:revision>
  <cp:lastPrinted>2018-10-01T08:37:00Z</cp:lastPrinted>
  <dcterms:created xsi:type="dcterms:W3CDTF">2023-12-06T06:15:00Z</dcterms:created>
  <dcterms:modified xsi:type="dcterms:W3CDTF">2024-05-05T15:19:00Z</dcterms:modified>
</cp:coreProperties>
</file>