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37175" w14:textId="77777777"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14:paraId="68F46C1E" w14:textId="77777777" w:rsidR="00167961" w:rsidRDefault="00167961" w:rsidP="00995E68">
      <w:pPr>
        <w:tabs>
          <w:tab w:val="left" w:pos="0"/>
        </w:tabs>
        <w:autoSpaceDE w:val="0"/>
        <w:autoSpaceDN w:val="0"/>
        <w:adjustRightInd w:val="0"/>
        <w:jc w:val="right"/>
        <w:rPr>
          <w:b/>
          <w:bCs/>
        </w:rPr>
      </w:pPr>
      <w:r>
        <w:rPr>
          <w:b/>
          <w:bCs/>
        </w:rPr>
        <w:t xml:space="preserve">Załącznik nr </w:t>
      </w:r>
      <w:r w:rsidR="00E17385">
        <w:rPr>
          <w:b/>
          <w:bCs/>
        </w:rPr>
        <w:t>4</w:t>
      </w:r>
    </w:p>
    <w:p w14:paraId="03E4BA35" w14:textId="77777777" w:rsidR="00995E68" w:rsidRDefault="00995E68" w:rsidP="00995E68">
      <w:pPr>
        <w:tabs>
          <w:tab w:val="left" w:pos="0"/>
        </w:tabs>
        <w:autoSpaceDE w:val="0"/>
        <w:autoSpaceDN w:val="0"/>
        <w:adjustRightInd w:val="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 xml:space="preserve">do ogłoszenia konkursowego </w:t>
      </w:r>
    </w:p>
    <w:p w14:paraId="78C827AA" w14:textId="77777777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14:paraId="31A6AF9A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62AB70BF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66114C5D" w14:textId="77777777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2018 R. POZ. 450, Z PÓŹN. ZM.)</w:t>
      </w:r>
    </w:p>
    <w:p w14:paraId="40AB8B17" w14:textId="7777777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1003BC23" w14:textId="77777777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7A5548D4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34D7DD1C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84A4AD2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3525375A" w14:textId="77777777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6FC94219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16F9A116" w14:textId="77777777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01A580F8" w14:textId="77777777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45515182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5BB0B088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24714193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0FB9AA18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27ED7B0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5C9547C1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65EEA841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5A5075A8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60BF2472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1FE61F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5BBE9ECC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3ADEE01C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14:paraId="13487082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6F2D63AB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5D10F90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5181C6AA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3B557BD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97C2C4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0BBBD6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40140DC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C627E0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498A162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F01E9B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7AAF4D6F" w14:textId="77777777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323A87D2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0A795D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6D0D8BA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BB257E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3E356F1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038B387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576F41E8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62403EDD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55B89F77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55581C75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26CA89C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3134558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A926774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048860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694A85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6B035E1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7B3DFCCF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14188AA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0C8C39CF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22040DDC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7C241" w14:textId="77777777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4D3C8815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946706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8410A34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231292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303D8B1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59CC1E4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9C6F529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0B7FB9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676275E3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D6380" w14:textId="77777777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1C1EDF1F" w14:textId="77777777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272FC513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4751663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8CA791D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A95050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31EFDAC7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59A8E553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3F72839C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697A8049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6EA835BA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62219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547A99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414844" w14:textId="77777777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687E26B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4A9FA49A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137DFAE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1B98504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D4C92E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AB887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789F4F6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12B67DF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7E0B01E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756172D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CC3DBD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0D4727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B80163F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78CBC4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ADC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359D91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EA63F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09799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8B13B6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4530B95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4BE21C5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3C6725C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2219A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33E7F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FA27A1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733289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0A8E6F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AB1A82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C8E091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FF6E2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4ED52B7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7943E24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4D82A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049B3DD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29FC81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6CB8DD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A0D647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17832FC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2F21B9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1997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59D4BD1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1672E2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E61EE8B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E0958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1E6DFB93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CBDAD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B71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9FA5FB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536ED6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73FA22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F3B878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CC3BE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24288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3286E6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4FE2164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C58FDF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138BB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E526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E4B26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5F10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BAB7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198773C3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1453CA67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6D88996C" w14:textId="77777777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2C72B36E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475A4BB7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6E1793A1" w14:textId="77777777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0085FA15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7C70C572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0D539CC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BB33E0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065ED54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F27E21F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81AB25A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3390088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D65970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6321D9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BA6061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B44914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234796EC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2ED7AE54" w14:textId="77777777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2776851B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0C75A8E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18DC5FF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95B87D3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4238454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08DD17B5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24E3256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391E2E5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55E5991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642F42D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31131B2F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1983EAA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28A8E9C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731D785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4C9DB3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58F7AF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40AB8B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06A155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2A6809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744AFCB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CDDCE2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39FB33A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02373AA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3B190A90" w14:textId="77777777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4AB70CE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70C23D32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7DF66" w14:textId="77777777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11A9CA7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B28BC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AA9C27C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D9703CA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790FB5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05C7CD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72E98D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18D0ADDE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A1692" w14:textId="77777777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1D2F3543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AAD46C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CA4049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B519230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621A39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594CE01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8AFD94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371B1538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509E2EE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7539949" w14:textId="77777777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2D2C2A50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2C5128D7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125FF9A9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06F97D86" w14:textId="77777777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D5D6C6F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40988B8F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372EC36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180BAAE1" w14:textId="77777777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12A7266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3178D46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037A0403" w14:textId="77777777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7AF89338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2D34CB0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290D3692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6415D48F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348863E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6F6DEC69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6713614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D8767E9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7EAA394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636508ED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361450BA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4469C73D" w14:textId="77777777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042296CC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7AF3367C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5F7E1CC5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3D5F096D" w14:textId="77777777" w:rsidTr="00051ED5">
        <w:tc>
          <w:tcPr>
            <w:tcW w:w="484" w:type="pct"/>
          </w:tcPr>
          <w:p w14:paraId="3DFFD2C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1A46A8E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23CAD3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71ED6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51F1E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5D13CE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19614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3B4A21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3BB8E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FF3B96" w14:textId="77777777" w:rsidTr="00051ED5">
        <w:tc>
          <w:tcPr>
            <w:tcW w:w="484" w:type="pct"/>
          </w:tcPr>
          <w:p w14:paraId="01F979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5ABB15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632334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5EE5B6C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DA1F2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8F005A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B1660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4712C9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4C7AB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7D33A122" w14:textId="77777777" w:rsidTr="00051ED5">
        <w:tc>
          <w:tcPr>
            <w:tcW w:w="484" w:type="pct"/>
          </w:tcPr>
          <w:p w14:paraId="3C9DB99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09E5B6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C91E5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42AB9E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62A9C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BB4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C8F97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BB29E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E75831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72359B1" w14:textId="77777777" w:rsidTr="00051ED5">
        <w:tc>
          <w:tcPr>
            <w:tcW w:w="484" w:type="pct"/>
          </w:tcPr>
          <w:p w14:paraId="40B99F25" w14:textId="77777777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C1B29C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291EA1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71C9B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F7B89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145FC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50259C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63B7A5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2D2416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67DC7B" w14:textId="77777777" w:rsidTr="00051ED5">
        <w:tc>
          <w:tcPr>
            <w:tcW w:w="484" w:type="pct"/>
          </w:tcPr>
          <w:p w14:paraId="6234B6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B4115D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2AEE8E8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CDD985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2A4B9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DA402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113B2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1727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45D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87B43ED" w14:textId="77777777" w:rsidTr="00051ED5">
        <w:tc>
          <w:tcPr>
            <w:tcW w:w="484" w:type="pct"/>
          </w:tcPr>
          <w:p w14:paraId="4B82214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A430B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9206A2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B966E1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50AE4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DE3D21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80021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8173D2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E922AA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F8DC8C4" w14:textId="77777777" w:rsidTr="00051ED5">
        <w:tc>
          <w:tcPr>
            <w:tcW w:w="484" w:type="pct"/>
          </w:tcPr>
          <w:p w14:paraId="0BE9AD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1EA71A2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0BA4329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534FF6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D36EFA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F93CB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3FF63C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7A3820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6BF9A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9659BE7" w14:textId="77777777" w:rsidTr="00051ED5">
        <w:tc>
          <w:tcPr>
            <w:tcW w:w="484" w:type="pct"/>
          </w:tcPr>
          <w:p w14:paraId="3D5BEB88" w14:textId="77777777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0A67A29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4D446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E9615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EB83D5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D15F7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EB5081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204595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BE4F3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648BDA0" w14:textId="77777777" w:rsidTr="00051ED5">
        <w:tc>
          <w:tcPr>
            <w:tcW w:w="484" w:type="pct"/>
          </w:tcPr>
          <w:p w14:paraId="3A1AB5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2DA4508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13B2A0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6D30D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9C2ED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61903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ABAC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D149C6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AC0820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8989DD7" w14:textId="77777777" w:rsidTr="00051ED5">
        <w:tc>
          <w:tcPr>
            <w:tcW w:w="484" w:type="pct"/>
          </w:tcPr>
          <w:p w14:paraId="3F9F8B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66C027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4C8824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B3A5C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8F671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15E661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D8034A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A7208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3C5714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FEBCC36" w14:textId="77777777" w:rsidTr="00051ED5">
        <w:tc>
          <w:tcPr>
            <w:tcW w:w="484" w:type="pct"/>
          </w:tcPr>
          <w:p w14:paraId="41EC3F8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1F4D48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72E2398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6BC5B54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AC8385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E2629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91175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DC71D9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C8442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976F0D6" w14:textId="77777777" w:rsidTr="00051ED5">
        <w:tc>
          <w:tcPr>
            <w:tcW w:w="484" w:type="pct"/>
          </w:tcPr>
          <w:p w14:paraId="0405FC00" w14:textId="77777777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4A1514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6BB91E3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7C8E7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16B595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E4E50F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D85EE9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61E50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3F7835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752D916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3301ECC1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6BE465A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41BB0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435EC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497F8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70A3CD90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7030A942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5DA3EB1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582D70F7" w14:textId="77777777" w:rsidTr="00051ED5">
        <w:tc>
          <w:tcPr>
            <w:tcW w:w="484" w:type="pct"/>
          </w:tcPr>
          <w:p w14:paraId="5711E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661127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3B17D78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CB490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6255B6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313DD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61E21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CF3F3D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5DE31E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02A5E6" w14:textId="77777777" w:rsidTr="00051ED5">
        <w:tc>
          <w:tcPr>
            <w:tcW w:w="484" w:type="pct"/>
          </w:tcPr>
          <w:p w14:paraId="62538BD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3A28C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A8DFB0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3E3DAC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74D47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AB93A5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EFF37F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124F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97357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B3A4D76" w14:textId="77777777" w:rsidTr="00051ED5">
        <w:tc>
          <w:tcPr>
            <w:tcW w:w="484" w:type="pct"/>
          </w:tcPr>
          <w:p w14:paraId="55A35C78" w14:textId="77777777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71F415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051B312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F3876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41BCA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931F5D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CB11A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41B34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088629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55AD2EE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16BA7A3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0AEF5B5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B90A7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786D7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B13E59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7F41EDC8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85AB37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AA41FF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56A4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9DE428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EAA887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F4C0679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3715FF19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42A10A54" w14:textId="77777777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78769C4B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1E83FF7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25EAD76D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3D572B44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5423B22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EDF4278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56DB6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142D2AA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3C965B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004EECC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541910C8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0605F92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2E34CD5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3AB6AA4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0CAFECB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0BC3D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0A59C8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C71BE27" w14:textId="77777777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4298CE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B308FD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B200606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0B65C02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5988EA2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748C12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3CBC9EA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0C77B8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0693F05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747823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3FF5F26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9617F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C414801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7E315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C59B87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70EC2F6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2FE4814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1F7430D2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5629D2DE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4781B5D7" w14:textId="77777777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4CF80CE6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D8B7FB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0BAF6CFF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63F51A1F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7D832D29" w14:textId="77777777" w:rsidTr="004D1EA3">
        <w:tc>
          <w:tcPr>
            <w:tcW w:w="4966" w:type="dxa"/>
            <w:gridSpan w:val="2"/>
          </w:tcPr>
          <w:p w14:paraId="6313B42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05F281B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3677C5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7419B8D2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19D4385E" w14:textId="77777777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22C6BF95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2C6874E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3E58C6A9" w14:textId="77777777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6ECA22F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BABB12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4B7D5C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7B91C8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4D07B7B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3DB0773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35D97841" w14:textId="77777777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72E72D3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9BE0AB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7AAD0A3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B6E62C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B491D30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3D1DFB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25739B9" w14:textId="77777777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274E3AA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7F2C3D2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5F33EFD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685EF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AC890E4" w14:textId="77777777" w:rsidTr="004D1EA3">
        <w:tc>
          <w:tcPr>
            <w:tcW w:w="567" w:type="dxa"/>
          </w:tcPr>
          <w:p w14:paraId="7EF183A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1254162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3EE38FE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3B140BF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0B1C29C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27A598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F324002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3B6B4B4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1E34A5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4CF91C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0A19519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85C12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55CE69A3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6AB7750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1B12173E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14:paraId="4BF8A2D0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25CBF" w14:textId="77777777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7B7CE034" w14:textId="77777777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00B21C69" w14:textId="77777777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08D3D140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8AE806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7F3E0A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1FF5D63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CAE6134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410F480F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024C500E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44A7CC1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744CEE6F" w14:textId="77777777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66420FE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0A52961B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14:paraId="1D553784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693F9526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749B69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71EF5669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05D2EEE3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08232DF2" w14:textId="7777777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8A64839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2E2D8C19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2464694F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3B28C774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2678791F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76CB54C7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7180512C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62B700FD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21ADDB6E" w14:textId="77777777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CD397" w14:textId="77777777" w:rsidR="00270CCA" w:rsidRDefault="00270CCA">
      <w:r>
        <w:separator/>
      </w:r>
    </w:p>
  </w:endnote>
  <w:endnote w:type="continuationSeparator" w:id="0">
    <w:p w14:paraId="67A44E9F" w14:textId="77777777" w:rsidR="00270CCA" w:rsidRDefault="00270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B5499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6071464"/>
      <w:docPartObj>
        <w:docPartGallery w:val="Page Numbers (Bottom of Page)"/>
        <w:docPartUnique/>
      </w:docPartObj>
    </w:sdtPr>
    <w:sdtContent>
      <w:p w14:paraId="3F44CFE3" w14:textId="77777777" w:rsidR="00B32294" w:rsidRDefault="008D5897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B32294"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E17385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4DE80B4F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D83DC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0530B" w14:textId="77777777" w:rsidR="00270CCA" w:rsidRDefault="00270CCA">
      <w:r>
        <w:separator/>
      </w:r>
    </w:p>
  </w:footnote>
  <w:footnote w:type="continuationSeparator" w:id="0">
    <w:p w14:paraId="25B35C2F" w14:textId="77777777" w:rsidR="00270CCA" w:rsidRDefault="00270CCA">
      <w:r>
        <w:continuationSeparator/>
      </w:r>
    </w:p>
  </w:footnote>
  <w:footnote w:id="1">
    <w:p w14:paraId="0B6AA0F6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14ADA6A8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64DF31BA" w14:textId="77777777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61839D56" w14:textId="77777777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1137D43F" w14:textId="77777777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25D62CDC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2483C1B3" w14:textId="77777777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9B286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D96AE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1A1DD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1090545">
    <w:abstractNumId w:val="1"/>
  </w:num>
  <w:num w:numId="2" w16cid:durableId="1349914549">
    <w:abstractNumId w:val="2"/>
  </w:num>
  <w:num w:numId="3" w16cid:durableId="685792669">
    <w:abstractNumId w:val="3"/>
  </w:num>
  <w:num w:numId="4" w16cid:durableId="541406017">
    <w:abstractNumId w:val="4"/>
  </w:num>
  <w:num w:numId="5" w16cid:durableId="535507371">
    <w:abstractNumId w:val="5"/>
  </w:num>
  <w:num w:numId="6" w16cid:durableId="527568583">
    <w:abstractNumId w:val="6"/>
  </w:num>
  <w:num w:numId="7" w16cid:durableId="769817949">
    <w:abstractNumId w:val="7"/>
  </w:num>
  <w:num w:numId="8" w16cid:durableId="1390690380">
    <w:abstractNumId w:val="8"/>
  </w:num>
  <w:num w:numId="9" w16cid:durableId="1259866907">
    <w:abstractNumId w:val="9"/>
  </w:num>
  <w:num w:numId="10" w16cid:durableId="170337651">
    <w:abstractNumId w:val="27"/>
  </w:num>
  <w:num w:numId="11" w16cid:durableId="1355352022">
    <w:abstractNumId w:val="32"/>
  </w:num>
  <w:num w:numId="12" w16cid:durableId="1706558491">
    <w:abstractNumId w:val="26"/>
  </w:num>
  <w:num w:numId="13" w16cid:durableId="936601530">
    <w:abstractNumId w:val="30"/>
  </w:num>
  <w:num w:numId="14" w16cid:durableId="773937096">
    <w:abstractNumId w:val="33"/>
  </w:num>
  <w:num w:numId="15" w16cid:durableId="1748770033">
    <w:abstractNumId w:val="0"/>
  </w:num>
  <w:num w:numId="16" w16cid:durableId="1676151645">
    <w:abstractNumId w:val="19"/>
  </w:num>
  <w:num w:numId="17" w16cid:durableId="570114452">
    <w:abstractNumId w:val="23"/>
  </w:num>
  <w:num w:numId="18" w16cid:durableId="27225720">
    <w:abstractNumId w:val="11"/>
  </w:num>
  <w:num w:numId="19" w16cid:durableId="1525704429">
    <w:abstractNumId w:val="28"/>
  </w:num>
  <w:num w:numId="20" w16cid:durableId="1743135034">
    <w:abstractNumId w:val="37"/>
  </w:num>
  <w:num w:numId="21" w16cid:durableId="1253929722">
    <w:abstractNumId w:val="35"/>
  </w:num>
  <w:num w:numId="22" w16cid:durableId="1391542554">
    <w:abstractNumId w:val="12"/>
  </w:num>
  <w:num w:numId="23" w16cid:durableId="1515535624">
    <w:abstractNumId w:val="15"/>
  </w:num>
  <w:num w:numId="24" w16cid:durableId="197167087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30217266">
    <w:abstractNumId w:val="22"/>
  </w:num>
  <w:num w:numId="26" w16cid:durableId="1720400844">
    <w:abstractNumId w:val="13"/>
  </w:num>
  <w:num w:numId="27" w16cid:durableId="850988993">
    <w:abstractNumId w:val="18"/>
  </w:num>
  <w:num w:numId="28" w16cid:durableId="1839268258">
    <w:abstractNumId w:val="14"/>
  </w:num>
  <w:num w:numId="29" w16cid:durableId="1102872193">
    <w:abstractNumId w:val="36"/>
  </w:num>
  <w:num w:numId="30" w16cid:durableId="301887077">
    <w:abstractNumId w:val="25"/>
  </w:num>
  <w:num w:numId="31" w16cid:durableId="1206672936">
    <w:abstractNumId w:val="17"/>
  </w:num>
  <w:num w:numId="32" w16cid:durableId="1296332536">
    <w:abstractNumId w:val="31"/>
  </w:num>
  <w:num w:numId="33" w16cid:durableId="234166362">
    <w:abstractNumId w:val="29"/>
  </w:num>
  <w:num w:numId="34" w16cid:durableId="814224439">
    <w:abstractNumId w:val="24"/>
  </w:num>
  <w:num w:numId="35" w16cid:durableId="875388695">
    <w:abstractNumId w:val="10"/>
  </w:num>
  <w:num w:numId="36" w16cid:durableId="1983343126">
    <w:abstractNumId w:val="21"/>
  </w:num>
  <w:num w:numId="37" w16cid:durableId="1097798117">
    <w:abstractNumId w:val="16"/>
  </w:num>
  <w:num w:numId="38" w16cid:durableId="28326819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6439399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3C0C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D79C0"/>
    <w:rsid w:val="000E0878"/>
    <w:rsid w:val="000E0BA2"/>
    <w:rsid w:val="000E1942"/>
    <w:rsid w:val="000E1E4B"/>
    <w:rsid w:val="000E2A48"/>
    <w:rsid w:val="000E2E24"/>
    <w:rsid w:val="000E46C7"/>
    <w:rsid w:val="000E62A2"/>
    <w:rsid w:val="000E6519"/>
    <w:rsid w:val="000E7DBE"/>
    <w:rsid w:val="000F1B9F"/>
    <w:rsid w:val="000F1C73"/>
    <w:rsid w:val="000F2790"/>
    <w:rsid w:val="000F4F4A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573A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2E1F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2065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0CCA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31C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3238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67B6"/>
    <w:rsid w:val="003E69B0"/>
    <w:rsid w:val="003E7565"/>
    <w:rsid w:val="003E7E9F"/>
    <w:rsid w:val="003F017E"/>
    <w:rsid w:val="003F1ECF"/>
    <w:rsid w:val="003F2453"/>
    <w:rsid w:val="003F3562"/>
    <w:rsid w:val="003F4811"/>
    <w:rsid w:val="00400035"/>
    <w:rsid w:val="00400FD2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1894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4717"/>
    <w:rsid w:val="00725FE2"/>
    <w:rsid w:val="00726801"/>
    <w:rsid w:val="00726E1E"/>
    <w:rsid w:val="0072750F"/>
    <w:rsid w:val="007279A7"/>
    <w:rsid w:val="00730FCD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2450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C682A"/>
    <w:rsid w:val="008D0396"/>
    <w:rsid w:val="008D0B95"/>
    <w:rsid w:val="008D2112"/>
    <w:rsid w:val="008D5897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174E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4027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95E68"/>
    <w:rsid w:val="009A1F04"/>
    <w:rsid w:val="009A3357"/>
    <w:rsid w:val="009A6A53"/>
    <w:rsid w:val="009B5124"/>
    <w:rsid w:val="009B52F4"/>
    <w:rsid w:val="009B57CB"/>
    <w:rsid w:val="009B7E68"/>
    <w:rsid w:val="009C2378"/>
    <w:rsid w:val="009C25CA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0C96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0673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728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4D93"/>
    <w:rsid w:val="00D15378"/>
    <w:rsid w:val="00D15514"/>
    <w:rsid w:val="00D15A8F"/>
    <w:rsid w:val="00D15AAA"/>
    <w:rsid w:val="00D1695E"/>
    <w:rsid w:val="00D16EDA"/>
    <w:rsid w:val="00D2048B"/>
    <w:rsid w:val="00D20B74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456B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06FA"/>
    <w:rsid w:val="00DB43A9"/>
    <w:rsid w:val="00DB4FEF"/>
    <w:rsid w:val="00DB5389"/>
    <w:rsid w:val="00DB72A4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385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01AC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371C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3B27C4"/>
  <w15:docId w15:val="{918FC3D1-C700-4266-9546-A6E324589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EC740-5C78-45C6-BBA0-83ADE0FFD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966</Words>
  <Characters>5800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OPS-RMielcarek</cp:lastModifiedBy>
  <cp:revision>2</cp:revision>
  <cp:lastPrinted>2018-10-01T08:37:00Z</cp:lastPrinted>
  <dcterms:created xsi:type="dcterms:W3CDTF">2023-12-06T06:15:00Z</dcterms:created>
  <dcterms:modified xsi:type="dcterms:W3CDTF">2023-12-06T06:15:00Z</dcterms:modified>
</cp:coreProperties>
</file>